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B33EA" w14:textId="18553EC9" w:rsidR="00EE1687" w:rsidRPr="00EE1687" w:rsidRDefault="004E2BC8" w:rsidP="001620EE">
      <w:pPr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/>
          <w:bCs/>
          <w:color w:val="FFFFFF"/>
        </w:rPr>
        <w:t>00 Zamość</w:t>
      </w:r>
      <w:r w:rsidR="003E381D">
        <w:rPr>
          <w:rFonts w:ascii="Arial" w:hAnsi="Arial" w:cs="Arial"/>
          <w:sz w:val="22"/>
          <w:szCs w:val="22"/>
          <w:lang w:eastAsia="pl-PL"/>
        </w:rPr>
        <w:tab/>
        <w:t>Załącznik nr 6</w:t>
      </w:r>
      <w:r w:rsidR="00EE1687" w:rsidRPr="00EE1687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9939630" w14:textId="77777777" w:rsidR="00EE1687" w:rsidRPr="00EE1687" w:rsidRDefault="00EE1687" w:rsidP="00EE1687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3DF59052" w14:textId="77777777" w:rsidR="00EE1687" w:rsidRPr="006C2194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6"/>
          <w:szCs w:val="26"/>
          <w:lang w:eastAsia="pl-PL"/>
        </w:rPr>
      </w:pPr>
      <w:r w:rsidRPr="006C2194">
        <w:rPr>
          <w:rFonts w:ascii="Arial" w:hAnsi="Arial" w:cs="Arial"/>
          <w:b/>
          <w:sz w:val="26"/>
          <w:szCs w:val="26"/>
          <w:lang w:eastAsia="pl-PL"/>
        </w:rPr>
        <w:t>Wykaz robót budowlanych</w:t>
      </w:r>
    </w:p>
    <w:p w14:paraId="10AE6E50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13A35946" w14:textId="77777777" w:rsidR="006C5D9C" w:rsidRDefault="00EE1687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0EC2D50D" w14:textId="4C6CB9B2" w:rsidR="00EE1687" w:rsidRPr="00EE1687" w:rsidRDefault="006C5D9C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754AC0F0" w14:textId="515194A8" w:rsidR="00EE1687" w:rsidRPr="00EE1687" w:rsidRDefault="00EE1687" w:rsidP="00EE1687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                       </w:t>
      </w:r>
      <w:r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Wykonawcy)</w:t>
      </w:r>
    </w:p>
    <w:p w14:paraId="4FD8AEB3" w14:textId="77777777" w:rsidR="00EE1687" w:rsidRPr="00EE1687" w:rsidRDefault="00EE1687" w:rsidP="00EE1687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6A980051" w14:textId="77777777" w:rsidR="006C5D9C" w:rsidRDefault="00EE1687" w:rsidP="00EE1687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6C5D9C"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46B2D814" w14:textId="29BBC551" w:rsidR="00EE1687" w:rsidRPr="00EE1687" w:rsidRDefault="006C5D9C" w:rsidP="006C5D9C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561842F1" w14:textId="6EBD6C70" w:rsidR="00EE1687" w:rsidRPr="00EE1687" w:rsidRDefault="006C5D9C" w:rsidP="00EE1687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7BCD02EB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567" w:right="536"/>
        <w:jc w:val="center"/>
        <w:rPr>
          <w:rFonts w:ascii="Arial" w:hAnsi="Arial" w:cs="Arial"/>
          <w:b/>
          <w:lang w:eastAsia="pl-PL"/>
        </w:rPr>
      </w:pPr>
    </w:p>
    <w:p w14:paraId="02F5FCBE" w14:textId="5CC2DE03" w:rsidR="00EE1687" w:rsidRPr="009048D0" w:rsidRDefault="00EE1687" w:rsidP="00EE1687">
      <w:pPr>
        <w:suppressAutoHyphens w:val="0"/>
        <w:autoSpaceDE w:val="0"/>
        <w:autoSpaceDN w:val="0"/>
        <w:adjustRightInd w:val="0"/>
        <w:spacing w:line="276" w:lineRule="auto"/>
        <w:ind w:left="567" w:right="536"/>
        <w:jc w:val="both"/>
        <w:rPr>
          <w:rFonts w:ascii="Arial" w:hAnsi="Arial" w:cs="Arial"/>
          <w:sz w:val="22"/>
          <w:szCs w:val="22"/>
          <w:lang w:eastAsia="pl-PL"/>
        </w:rPr>
      </w:pPr>
      <w:r w:rsidRPr="009048D0">
        <w:rPr>
          <w:rFonts w:ascii="Arial" w:hAnsi="Arial" w:cs="Arial"/>
          <w:sz w:val="22"/>
          <w:szCs w:val="22"/>
          <w:lang w:eastAsia="pl-PL"/>
        </w:rPr>
        <w:t xml:space="preserve">na potrzeby </w:t>
      </w:r>
      <w:r w:rsidRPr="00551E0D">
        <w:rPr>
          <w:rFonts w:ascii="Arial" w:hAnsi="Arial" w:cs="Arial"/>
          <w:sz w:val="22"/>
          <w:szCs w:val="22"/>
          <w:lang w:eastAsia="pl-PL"/>
        </w:rPr>
        <w:t xml:space="preserve">postępowania o udzielenie zamówienia publicznego prowadzonego przez </w:t>
      </w:r>
      <w:r w:rsidRPr="00551E0D">
        <w:rPr>
          <w:rFonts w:ascii="Arial" w:hAnsi="Arial" w:cs="Arial"/>
          <w:spacing w:val="2"/>
          <w:sz w:val="22"/>
          <w:szCs w:val="22"/>
          <w:lang w:eastAsia="pl-PL"/>
        </w:rPr>
        <w:t xml:space="preserve">Zamawiającego: Miasto Zamość, Rynek Wielki 13, 22-400 Zamość </w:t>
      </w:r>
      <w:r w:rsidRPr="00551E0D">
        <w:rPr>
          <w:rFonts w:ascii="Arial" w:hAnsi="Arial" w:cs="Arial"/>
          <w:sz w:val="22"/>
          <w:szCs w:val="22"/>
          <w:lang w:eastAsia="pl-PL"/>
        </w:rPr>
        <w:t>pod nazwą</w:t>
      </w:r>
      <w:r w:rsidRPr="00542D02">
        <w:rPr>
          <w:rFonts w:ascii="Arial" w:hAnsi="Arial" w:cs="Arial"/>
          <w:bCs/>
          <w:i/>
          <w:sz w:val="22"/>
          <w:szCs w:val="22"/>
          <w:lang w:eastAsia="pl-PL"/>
        </w:rPr>
        <w:t>:</w:t>
      </w:r>
      <w:r w:rsidRPr="00542D02">
        <w:rPr>
          <w:rFonts w:ascii="Arial" w:hAnsi="Arial" w:cs="Arial"/>
          <w:b/>
          <w:bCs/>
          <w:i/>
          <w:sz w:val="22"/>
          <w:szCs w:val="22"/>
          <w:lang w:eastAsia="pl-PL"/>
        </w:rPr>
        <w:t xml:space="preserve"> </w:t>
      </w:r>
      <w:r w:rsidR="00542D02" w:rsidRPr="00542D02">
        <w:rPr>
          <w:rFonts w:ascii="Arial" w:hAnsi="Arial" w:cs="Arial"/>
          <w:b/>
          <w:i/>
          <w:sz w:val="22"/>
          <w:szCs w:val="22"/>
        </w:rPr>
        <w:t>Budowa infrastruktury do zagospodarowania wód opadowych i roztopow</w:t>
      </w:r>
      <w:r w:rsidR="00B32C0F">
        <w:rPr>
          <w:rFonts w:ascii="Arial" w:hAnsi="Arial" w:cs="Arial"/>
          <w:b/>
          <w:i/>
          <w:sz w:val="22"/>
          <w:szCs w:val="22"/>
        </w:rPr>
        <w:t>ych na terenie Ośrodka Sportu i </w:t>
      </w:r>
      <w:r w:rsidR="00542D02" w:rsidRPr="00542D02">
        <w:rPr>
          <w:rFonts w:ascii="Arial" w:hAnsi="Arial" w:cs="Arial"/>
          <w:b/>
          <w:i/>
          <w:sz w:val="22"/>
          <w:szCs w:val="22"/>
        </w:rPr>
        <w:t>Rekreacji w Zamościu</w:t>
      </w:r>
      <w:r w:rsidR="00AA6504" w:rsidRPr="00551E0D">
        <w:rPr>
          <w:b/>
          <w:bCs/>
          <w:i/>
          <w:szCs w:val="22"/>
        </w:rPr>
        <w:t xml:space="preserve"> </w:t>
      </w:r>
      <w:r w:rsidR="005112B5" w:rsidRPr="00551E0D">
        <w:rPr>
          <w:rFonts w:ascii="Arial" w:hAnsi="Arial" w:cs="Arial"/>
          <w:b/>
          <w:i/>
          <w:sz w:val="22"/>
          <w:szCs w:val="22"/>
          <w:lang w:eastAsia="pl-PL"/>
        </w:rPr>
        <w:t xml:space="preserve">(znak sprawy: </w:t>
      </w:r>
      <w:r w:rsidR="002B7C63" w:rsidRPr="00B00EDC">
        <w:rPr>
          <w:rFonts w:ascii="Arial" w:hAnsi="Arial" w:cs="Arial"/>
          <w:b/>
          <w:i/>
          <w:sz w:val="22"/>
          <w:szCs w:val="22"/>
        </w:rPr>
        <w:t>RIM</w:t>
      </w:r>
      <w:r w:rsidR="00CA1112" w:rsidRPr="00B00EDC">
        <w:rPr>
          <w:rFonts w:ascii="Arial" w:hAnsi="Arial" w:cs="Arial"/>
          <w:b/>
          <w:i/>
          <w:sz w:val="22"/>
          <w:szCs w:val="22"/>
        </w:rPr>
        <w:t>.272</w:t>
      </w:r>
      <w:r w:rsidR="00551E0D" w:rsidRPr="00B00EDC">
        <w:rPr>
          <w:rFonts w:ascii="Arial" w:hAnsi="Arial" w:cs="Arial"/>
          <w:b/>
          <w:i/>
          <w:sz w:val="22"/>
          <w:szCs w:val="22"/>
        </w:rPr>
        <w:t>.1</w:t>
      </w:r>
      <w:r w:rsidR="008B27B9" w:rsidRPr="00B00EDC">
        <w:rPr>
          <w:rFonts w:ascii="Arial" w:hAnsi="Arial" w:cs="Arial"/>
          <w:b/>
          <w:i/>
          <w:sz w:val="22"/>
          <w:szCs w:val="22"/>
        </w:rPr>
        <w:t>2</w:t>
      </w:r>
      <w:r w:rsidR="00551E0D" w:rsidRPr="00B00EDC">
        <w:rPr>
          <w:rFonts w:ascii="Arial" w:hAnsi="Arial" w:cs="Arial"/>
          <w:b/>
          <w:i/>
          <w:sz w:val="22"/>
          <w:szCs w:val="22"/>
        </w:rPr>
        <w:t>.</w:t>
      </w:r>
      <w:r w:rsidR="00A9766A" w:rsidRPr="00B00EDC">
        <w:rPr>
          <w:rFonts w:ascii="Arial" w:hAnsi="Arial" w:cs="Arial"/>
          <w:b/>
          <w:i/>
          <w:sz w:val="22"/>
          <w:szCs w:val="22"/>
        </w:rPr>
        <w:t>2026</w:t>
      </w:r>
      <w:r w:rsidR="00551E0D" w:rsidRPr="00B00EDC">
        <w:rPr>
          <w:rFonts w:ascii="Arial" w:hAnsi="Arial" w:cs="Arial"/>
          <w:b/>
          <w:i/>
          <w:sz w:val="22"/>
          <w:szCs w:val="22"/>
        </w:rPr>
        <w:t>.</w:t>
      </w:r>
      <w:r w:rsidR="002B7C63" w:rsidRPr="00551E0D">
        <w:rPr>
          <w:rFonts w:ascii="Arial" w:hAnsi="Arial" w:cs="Arial"/>
          <w:b/>
          <w:i/>
          <w:sz w:val="22"/>
          <w:szCs w:val="22"/>
        </w:rPr>
        <w:t>MT</w:t>
      </w:r>
      <w:r w:rsidR="005112B5" w:rsidRPr="00551E0D">
        <w:rPr>
          <w:b/>
          <w:bCs/>
          <w:i/>
          <w:sz w:val="22"/>
          <w:szCs w:val="22"/>
        </w:rPr>
        <w:t>)</w:t>
      </w:r>
      <w:r w:rsidRPr="00551E0D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542D02" w:rsidRPr="009048D0">
        <w:rPr>
          <w:rFonts w:ascii="Arial" w:hAnsi="Arial" w:cs="Arial"/>
          <w:sz w:val="22"/>
          <w:szCs w:val="22"/>
          <w:lang w:eastAsia="pl-PL"/>
        </w:rPr>
        <w:t xml:space="preserve">przedstawia/my </w:t>
      </w:r>
      <w:r w:rsidR="00DD4DD5">
        <w:rPr>
          <w:rFonts w:ascii="Arial" w:hAnsi="Arial" w:cs="Arial"/>
          <w:spacing w:val="1"/>
          <w:sz w:val="22"/>
          <w:szCs w:val="22"/>
          <w:lang w:eastAsia="pl-PL"/>
        </w:rPr>
        <w:t>wykaz robót budowlanych</w:t>
      </w:r>
      <w:r w:rsidR="001620EE" w:rsidRPr="00551E0D">
        <w:rPr>
          <w:rFonts w:ascii="Arial" w:hAnsi="Arial" w:cs="Arial"/>
          <w:spacing w:val="1"/>
          <w:sz w:val="22"/>
          <w:szCs w:val="22"/>
          <w:lang w:eastAsia="pl-PL"/>
        </w:rPr>
        <w:t xml:space="preserve"> wykonanych nie wcześniej niż w </w:t>
      </w:r>
      <w:r w:rsidR="00542D02">
        <w:rPr>
          <w:rFonts w:ascii="Arial" w:hAnsi="Arial" w:cs="Arial"/>
          <w:spacing w:val="1"/>
          <w:sz w:val="22"/>
          <w:szCs w:val="22"/>
          <w:lang w:eastAsia="pl-PL"/>
        </w:rPr>
        <w:t xml:space="preserve">okresie ostatnich </w:t>
      </w:r>
      <w:r w:rsidR="00114402">
        <w:rPr>
          <w:rFonts w:ascii="Arial" w:hAnsi="Arial" w:cs="Arial"/>
          <w:spacing w:val="1"/>
          <w:sz w:val="22"/>
          <w:szCs w:val="22"/>
          <w:lang w:eastAsia="pl-PL"/>
        </w:rPr>
        <w:t>5</w:t>
      </w:r>
      <w:r w:rsidRPr="00551E0D">
        <w:rPr>
          <w:rFonts w:ascii="Arial" w:hAnsi="Arial" w:cs="Arial"/>
          <w:spacing w:val="1"/>
          <w:sz w:val="22"/>
          <w:szCs w:val="22"/>
          <w:lang w:eastAsia="pl-PL"/>
        </w:rPr>
        <w:t xml:space="preserve"> lat </w:t>
      </w:r>
      <w:r w:rsidRPr="00551E0D">
        <w:rPr>
          <w:rFonts w:ascii="Arial" w:hAnsi="Arial" w:cs="Arial"/>
          <w:spacing w:val="2"/>
          <w:sz w:val="22"/>
          <w:szCs w:val="22"/>
          <w:lang w:eastAsia="pl-PL"/>
        </w:rPr>
        <w:t>(licząc wstecz od dnia upływu termin składania ofert),</w:t>
      </w:r>
      <w:r w:rsidRPr="00551E0D">
        <w:rPr>
          <w:rFonts w:ascii="Arial" w:hAnsi="Arial" w:cs="Arial"/>
          <w:sz w:val="22"/>
          <w:szCs w:val="22"/>
          <w:lang w:eastAsia="pl-PL"/>
        </w:rPr>
        <w:t xml:space="preserve"> a jeżeli okres prowadzenia działalności jest krótszy – w tym okresie</w:t>
      </w:r>
      <w:r w:rsidRPr="009048D0">
        <w:rPr>
          <w:rFonts w:ascii="Arial" w:hAnsi="Arial" w:cs="Arial"/>
          <w:sz w:val="22"/>
          <w:szCs w:val="22"/>
          <w:lang w:eastAsia="pl-PL"/>
        </w:rPr>
        <w:t>:</w:t>
      </w:r>
    </w:p>
    <w:tbl>
      <w:tblPr>
        <w:tblW w:w="1385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4961"/>
        <w:gridCol w:w="2552"/>
        <w:gridCol w:w="3118"/>
        <w:gridCol w:w="2589"/>
      </w:tblGrid>
      <w:tr w:rsidR="00B32C0F" w:rsidRPr="00B32C0F" w14:paraId="71A6DB13" w14:textId="77777777" w:rsidTr="003E381D">
        <w:trPr>
          <w:trHeight w:val="386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6F16202" w14:textId="77777777" w:rsidR="00EE1687" w:rsidRPr="00B32C0F" w:rsidRDefault="00EE1687" w:rsidP="00EE1687">
            <w:pPr>
              <w:autoSpaceDE w:val="0"/>
              <w:autoSpaceDN w:val="0"/>
              <w:snapToGrid w:val="0"/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54990AF" w14:textId="77777777" w:rsidR="00EE1687" w:rsidRPr="00B32C0F" w:rsidRDefault="00EE1687" w:rsidP="00EE1687">
            <w:pPr>
              <w:autoSpaceDE w:val="0"/>
              <w:autoSpaceDN w:val="0"/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Rodzaj robót budowlanych (przedmiot)</w:t>
            </w:r>
          </w:p>
          <w:p w14:paraId="22407EFD" w14:textId="77777777" w:rsidR="00EE1687" w:rsidRPr="00B32C0F" w:rsidRDefault="00EE1687" w:rsidP="00EE1687">
            <w:pPr>
              <w:suppressAutoHyphens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F547BAA" w14:textId="77777777" w:rsidR="00EE1687" w:rsidRPr="00B32C0F" w:rsidRDefault="00EE1687" w:rsidP="00EE168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Data i miejsce wykonania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0718F4BD" w14:textId="77777777" w:rsidR="00EE1687" w:rsidRPr="00B32C0F" w:rsidRDefault="00EE1687" w:rsidP="00EE168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Podmiot, na rzecz którego roboty zostały wykonane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738A90" w14:textId="77777777" w:rsidR="00B32C0F" w:rsidRPr="00B32C0F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Wartość brutto</w:t>
            </w:r>
            <w:r w:rsidR="00B00EDC" w:rsidRPr="00B32C0F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</w:p>
          <w:p w14:paraId="6371B12D" w14:textId="5D405F58" w:rsidR="00EE1687" w:rsidRPr="00B32C0F" w:rsidRDefault="00B32C0F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(</w:t>
            </w:r>
            <w:r w:rsidR="00B00EDC" w:rsidRPr="00B32C0F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przedsięwzięcia</w:t>
            </w:r>
            <w:r w:rsidRPr="00B32C0F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)</w:t>
            </w:r>
          </w:p>
          <w:p w14:paraId="1BA7063C" w14:textId="77777777" w:rsidR="00EE1687" w:rsidRPr="00B32C0F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(w zł)</w:t>
            </w:r>
          </w:p>
        </w:tc>
      </w:tr>
      <w:tr w:rsidR="00B32C0F" w:rsidRPr="00B32C0F" w14:paraId="429D732C" w14:textId="77777777" w:rsidTr="003E381D">
        <w:trPr>
          <w:trHeight w:val="142"/>
          <w:jc w:val="center"/>
        </w:trPr>
        <w:tc>
          <w:tcPr>
            <w:tcW w:w="6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14:paraId="292F5958" w14:textId="77777777" w:rsidR="00EE1687" w:rsidRPr="00B32C0F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8835F1C" w14:textId="77777777" w:rsidR="00EE1687" w:rsidRPr="00B32C0F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55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02E47C5C" w14:textId="77777777" w:rsidR="00EE1687" w:rsidRPr="00B32C0F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28377F8" w14:textId="77777777" w:rsidR="00EE1687" w:rsidRPr="00B32C0F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58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14:paraId="589E0E75" w14:textId="77777777" w:rsidR="00EE1687" w:rsidRPr="00B32C0F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5</w:t>
            </w:r>
          </w:p>
        </w:tc>
      </w:tr>
      <w:tr w:rsidR="00B32C0F" w:rsidRPr="00B32C0F" w14:paraId="4EA8129F" w14:textId="77777777" w:rsidTr="003E381D">
        <w:trPr>
          <w:jc w:val="center"/>
        </w:trPr>
        <w:tc>
          <w:tcPr>
            <w:tcW w:w="6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6410FF5" w14:textId="77777777" w:rsidR="00EE1687" w:rsidRPr="00B32C0F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</w:p>
          <w:p w14:paraId="2D584291" w14:textId="70E314A6" w:rsidR="00DD4DD5" w:rsidRPr="00B32C0F" w:rsidRDefault="00DD4DD5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FE7783" w14:textId="77777777" w:rsidR="00EE1687" w:rsidRPr="00B32C0F" w:rsidRDefault="00EE1687" w:rsidP="00EE1687">
            <w:pPr>
              <w:autoSpaceDE w:val="0"/>
              <w:autoSpaceDN w:val="0"/>
              <w:spacing w:before="120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Nazwa przedsięwzięcia </w:t>
            </w:r>
            <w:r w:rsidRPr="00B32C0F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</w:p>
          <w:p w14:paraId="163BB755" w14:textId="77777777" w:rsidR="00EE1687" w:rsidRPr="00B32C0F" w:rsidRDefault="00EE1687" w:rsidP="00EE1687">
            <w:pPr>
              <w:autoSpaceDE w:val="0"/>
              <w:autoSpaceDN w:val="0"/>
              <w:spacing w:line="360" w:lineRule="auto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32C0F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………….….………………………………………</w:t>
            </w:r>
          </w:p>
          <w:p w14:paraId="463157EF" w14:textId="77777777" w:rsidR="00542D02" w:rsidRPr="00B32C0F" w:rsidRDefault="00542D02" w:rsidP="008B27B9">
            <w:pPr>
              <w:pStyle w:val="Tekstpodstawowy"/>
              <w:spacing w:after="0" w:line="276" w:lineRule="auto"/>
              <w:rPr>
                <w:vertAlign w:val="superscript"/>
              </w:rPr>
            </w:pPr>
            <w:r w:rsidRPr="00B32C0F">
              <w:rPr>
                <w:rFonts w:ascii="Arial" w:eastAsia="Times New Roman" w:hAnsi="Arial" w:cs="Arial"/>
                <w:bCs/>
                <w:i/>
                <w:sz w:val="22"/>
                <w:szCs w:val="22"/>
                <w:lang w:eastAsia="pl-PL"/>
              </w:rPr>
              <w:t>Rodzaj robót budowanych</w:t>
            </w:r>
            <w:r w:rsidRPr="00B32C0F">
              <w:rPr>
                <w:b/>
                <w:i/>
              </w:rPr>
              <w:t>:</w:t>
            </w:r>
            <w:r w:rsidRPr="00B32C0F">
              <w:t xml:space="preserve"> </w:t>
            </w:r>
            <w:r w:rsidRPr="00B32C0F">
              <w:rPr>
                <w:vertAlign w:val="superscript"/>
              </w:rPr>
              <w:t>(1)</w:t>
            </w:r>
          </w:p>
          <w:p w14:paraId="2827FB02" w14:textId="0E90D743" w:rsidR="00542D02" w:rsidRPr="00B32C0F" w:rsidRDefault="008B27B9" w:rsidP="008B27B9">
            <w:pPr>
              <w:pStyle w:val="Tekstpodstawowy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B32C0F">
              <w:rPr>
                <w:rFonts w:ascii="Arial" w:hAnsi="Arial" w:cs="Arial"/>
                <w:sz w:val="22"/>
                <w:szCs w:val="22"/>
              </w:rPr>
              <w:t>Roboty budowlane polegały</w:t>
            </w:r>
            <w:r w:rsidR="00542D02" w:rsidRPr="00B32C0F">
              <w:rPr>
                <w:rFonts w:ascii="Arial" w:hAnsi="Arial" w:cs="Arial"/>
                <w:sz w:val="22"/>
                <w:szCs w:val="22"/>
              </w:rPr>
              <w:t xml:space="preserve"> na budowie sieci kanalizacji deszczowej wraz ze zbiornikami retencyjnymi:</w:t>
            </w:r>
          </w:p>
          <w:p w14:paraId="20D54E3A" w14:textId="0845493E" w:rsidR="00542D02" w:rsidRPr="00B32C0F" w:rsidRDefault="00542D02" w:rsidP="00542D02">
            <w:pPr>
              <w:pStyle w:val="Tekstpodstawowy"/>
              <w:numPr>
                <w:ilvl w:val="0"/>
                <w:numId w:val="79"/>
              </w:numPr>
              <w:autoSpaceDE w:val="0"/>
              <w:autoSpaceDN w:val="0"/>
              <w:spacing w:after="0" w:line="276" w:lineRule="auto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B32C0F">
              <w:rPr>
                <w:rFonts w:ascii="Arial" w:hAnsi="Arial" w:cs="Arial"/>
                <w:sz w:val="22"/>
                <w:szCs w:val="22"/>
              </w:rPr>
              <w:t>o łącznej pojemnośc</w:t>
            </w:r>
            <w:r w:rsidR="008F789E">
              <w:rPr>
                <w:rFonts w:ascii="Arial" w:hAnsi="Arial" w:cs="Arial"/>
                <w:sz w:val="22"/>
                <w:szCs w:val="22"/>
              </w:rPr>
              <w:t>i zbiorników retencyjnych</w:t>
            </w:r>
            <w:r w:rsidRPr="00B32C0F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8F789E">
              <w:rPr>
                <w:rFonts w:ascii="Arial" w:hAnsi="Arial" w:cs="Arial"/>
                <w:sz w:val="22"/>
                <w:szCs w:val="22"/>
              </w:rPr>
              <w:t>…</w:t>
            </w:r>
            <w:r w:rsidRPr="00B32C0F">
              <w:rPr>
                <w:rFonts w:ascii="Arial" w:hAnsi="Arial" w:cs="Arial"/>
                <w:sz w:val="22"/>
                <w:szCs w:val="22"/>
              </w:rPr>
              <w:t>……… m</w:t>
            </w:r>
            <w:r w:rsidRPr="00B32C0F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B32C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DB6023" w14:textId="160B16C0" w:rsidR="008B27B9" w:rsidRPr="008F789E" w:rsidRDefault="008F789E" w:rsidP="008F789E">
            <w:pPr>
              <w:pStyle w:val="Tekstpodstawowy"/>
              <w:numPr>
                <w:ilvl w:val="0"/>
                <w:numId w:val="79"/>
              </w:numPr>
              <w:autoSpaceDE w:val="0"/>
              <w:autoSpaceDN w:val="0"/>
              <w:spacing w:after="0" w:line="276" w:lineRule="auto"/>
              <w:ind w:left="357" w:hanging="357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="00542D02" w:rsidRPr="00B32C0F"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B32C0F" w:rsidRPr="00B32C0F">
              <w:rPr>
                <w:rFonts w:ascii="Arial" w:hAnsi="Arial" w:cs="Arial"/>
                <w:sz w:val="22"/>
                <w:szCs w:val="22"/>
              </w:rPr>
              <w:t xml:space="preserve">ww. </w:t>
            </w:r>
            <w:r w:rsidR="00542D02" w:rsidRPr="00B32C0F">
              <w:rPr>
                <w:rFonts w:ascii="Arial" w:hAnsi="Arial" w:cs="Arial"/>
                <w:sz w:val="22"/>
                <w:szCs w:val="22"/>
              </w:rPr>
              <w:t>robót: …………… zł brutto</w:t>
            </w:r>
            <w:r w:rsidR="00B32C0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C498EE" w14:textId="646BE94C" w:rsidR="008B27B9" w:rsidRPr="00B32C0F" w:rsidRDefault="008B27B9" w:rsidP="008B27B9">
            <w:pPr>
              <w:pStyle w:val="Tekstpodstawowy"/>
              <w:autoSpaceDE w:val="0"/>
              <w:autoSpaceDN w:val="0"/>
              <w:spacing w:after="0" w:line="276" w:lineRule="auto"/>
              <w:ind w:left="357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2BC3B8" w14:textId="77777777" w:rsidR="00EE1687" w:rsidRPr="00B32C0F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0003AFF" w14:textId="77777777" w:rsidR="00EE1687" w:rsidRPr="00B32C0F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F13F" w14:textId="77777777" w:rsidR="00EE1687" w:rsidRPr="00B32C0F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AAAE8F6" w14:textId="77777777" w:rsidR="00EE1687" w:rsidRPr="00B32C0F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59B7EE92" w14:textId="77777777" w:rsidR="00EE1687" w:rsidRPr="00B32C0F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04842A4" w14:textId="77777777" w:rsidR="00EE1687" w:rsidRPr="00B32C0F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6F313AC2" w14:textId="77777777" w:rsidR="00EE1687" w:rsidRPr="00B32C0F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  <w:tr w:rsidR="00542D02" w:rsidRPr="00EE1687" w14:paraId="7D0CB4C8" w14:textId="77777777" w:rsidTr="00542D02">
        <w:trPr>
          <w:jc w:val="center"/>
        </w:trPr>
        <w:tc>
          <w:tcPr>
            <w:tcW w:w="6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6BEF1C2" w14:textId="77777777" w:rsidR="00542D02" w:rsidRDefault="00542D02" w:rsidP="00BE03CE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</w:p>
          <w:p w14:paraId="164D8A7A" w14:textId="32F65E05" w:rsidR="00542D02" w:rsidRPr="00EE1687" w:rsidRDefault="00542D02" w:rsidP="00BE03CE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7C62C7C" w14:textId="197F6AC3" w:rsidR="00542D02" w:rsidRPr="00542D02" w:rsidRDefault="00542D02" w:rsidP="00BE03CE">
            <w:pPr>
              <w:autoSpaceDE w:val="0"/>
              <w:autoSpaceDN w:val="0"/>
              <w:spacing w:before="120"/>
              <w:rPr>
                <w:rFonts w:ascii="Arial" w:hAnsi="Arial" w:cs="Arial"/>
                <w:bCs/>
                <w:i/>
                <w:sz w:val="22"/>
                <w:szCs w:val="22"/>
                <w:vertAlign w:val="superscript"/>
                <w:lang w:eastAsia="pl-PL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Nazwa przedsięwzięcia</w:t>
            </w:r>
            <w:r>
              <w:rPr>
                <w:rFonts w:ascii="Arial" w:hAnsi="Arial" w:cs="Arial"/>
                <w:bCs/>
                <w:i/>
                <w:sz w:val="22"/>
                <w:szCs w:val="22"/>
                <w:vertAlign w:val="superscript"/>
                <w:lang w:eastAsia="pl-PL"/>
              </w:rPr>
              <w:t>(1)</w:t>
            </w:r>
          </w:p>
          <w:p w14:paraId="48A5536F" w14:textId="77777777" w:rsidR="00542D02" w:rsidRPr="00542D02" w:rsidRDefault="00542D02" w:rsidP="00542D02">
            <w:pPr>
              <w:autoSpaceDE w:val="0"/>
              <w:autoSpaceDN w:val="0"/>
              <w:spacing w:before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 w:rsidRPr="00542D02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………….….………………………………………</w:t>
            </w:r>
          </w:p>
          <w:p w14:paraId="789A9486" w14:textId="2E1DAA70" w:rsidR="00542D02" w:rsidRPr="00542D02" w:rsidRDefault="00542D02" w:rsidP="00542D02">
            <w:pPr>
              <w:autoSpaceDE w:val="0"/>
              <w:autoSpaceDN w:val="0"/>
              <w:spacing w:before="120"/>
              <w:rPr>
                <w:rFonts w:ascii="Arial" w:hAnsi="Arial" w:cs="Arial"/>
                <w:bCs/>
                <w:i/>
                <w:sz w:val="22"/>
                <w:szCs w:val="22"/>
                <w:vertAlign w:val="superscript"/>
                <w:lang w:eastAsia="pl-PL"/>
              </w:rPr>
            </w:pPr>
            <w:r w:rsidRPr="00542D02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Rodzaj </w:t>
            </w:r>
            <w:r w:rsidR="008B27B9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robót budowlanych</w:t>
            </w:r>
            <w:r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i/>
                <w:sz w:val="22"/>
                <w:szCs w:val="22"/>
                <w:vertAlign w:val="superscript"/>
                <w:lang w:eastAsia="pl-PL"/>
              </w:rPr>
              <w:t>(1)</w:t>
            </w:r>
          </w:p>
          <w:p w14:paraId="10218EDC" w14:textId="77777777" w:rsidR="008B27B9" w:rsidRDefault="008B27B9" w:rsidP="008B27B9">
            <w:pPr>
              <w:autoSpaceDE w:val="0"/>
              <w:autoSpaceDN w:val="0"/>
              <w:spacing w:before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Roboty budowlane</w:t>
            </w:r>
            <w:r w:rsidRPr="008B27B9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 polegały</w:t>
            </w:r>
            <w:r w:rsidR="00542D02" w:rsidRPr="008B27B9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 na wykonaniu ogrodu deszczowego</w:t>
            </w: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 obejmującego:</w:t>
            </w:r>
          </w:p>
          <w:p w14:paraId="64B55B27" w14:textId="7073A98F" w:rsidR="00542D02" w:rsidRPr="008B27B9" w:rsidRDefault="008B27B9" w:rsidP="00B32C0F">
            <w:pPr>
              <w:autoSpaceDE w:val="0"/>
              <w:autoSpaceDN w:val="0"/>
              <w:spacing w:before="120" w:line="276" w:lineRule="auto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…………………………………………………………</w:t>
            </w:r>
            <w:r w:rsidRPr="008B27B9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 o </w:t>
            </w:r>
            <w:r w:rsidR="00542D02" w:rsidRPr="008B27B9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wartość </w:t>
            </w:r>
            <w:r w:rsidR="00B32C0F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ww. </w:t>
            </w:r>
            <w:r w:rsidR="00542D02" w:rsidRPr="008B27B9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robót: ………… zł brutto</w:t>
            </w:r>
            <w:r w:rsidR="00B32C0F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.</w:t>
            </w:r>
          </w:p>
          <w:p w14:paraId="7ADEF85A" w14:textId="5754A11B" w:rsidR="008B27B9" w:rsidRPr="00542D02" w:rsidRDefault="008B27B9" w:rsidP="008B27B9">
            <w:pPr>
              <w:autoSpaceDE w:val="0"/>
              <w:autoSpaceDN w:val="0"/>
              <w:spacing w:before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6EA9CEA" w14:textId="77777777" w:rsidR="00542D02" w:rsidRPr="00EE1687" w:rsidRDefault="00542D02" w:rsidP="00BE03CE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1929F8B" w14:textId="77777777" w:rsidR="00542D02" w:rsidRPr="00EE1687" w:rsidRDefault="00542D02" w:rsidP="00BE03CE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4580" w14:textId="77777777" w:rsidR="00542D02" w:rsidRPr="00EE1687" w:rsidRDefault="00542D02" w:rsidP="00BE03CE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C1A2D93" w14:textId="77777777" w:rsidR="00542D02" w:rsidRPr="00EE1687" w:rsidRDefault="00542D02" w:rsidP="00BE03CE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635318F9" w14:textId="77777777" w:rsidR="00542D02" w:rsidRPr="00EE1687" w:rsidRDefault="00542D02" w:rsidP="00BE03CE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5F1E79F" w14:textId="77777777" w:rsidR="00542D02" w:rsidRPr="00EE1687" w:rsidRDefault="00542D02" w:rsidP="00BE03CE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2C4F661A" w14:textId="77777777" w:rsidR="00542D02" w:rsidRPr="00EE1687" w:rsidRDefault="00542D02" w:rsidP="00BE03CE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</w:tbl>
    <w:p w14:paraId="574AC00F" w14:textId="77777777" w:rsidR="008B27B9" w:rsidRDefault="008B27B9" w:rsidP="00EE1687">
      <w:pPr>
        <w:suppressAutoHyphens w:val="0"/>
        <w:autoSpaceDE w:val="0"/>
        <w:autoSpaceDN w:val="0"/>
        <w:spacing w:after="200" w:line="276" w:lineRule="auto"/>
        <w:ind w:left="709" w:right="395"/>
        <w:jc w:val="both"/>
        <w:rPr>
          <w:rFonts w:ascii="Arial" w:hAnsi="Arial" w:cs="Arial"/>
          <w:b/>
          <w:sz w:val="22"/>
          <w:lang w:eastAsia="pl-PL"/>
        </w:rPr>
      </w:pPr>
    </w:p>
    <w:p w14:paraId="309E0703" w14:textId="19DE3B77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ind w:left="709" w:right="395"/>
        <w:jc w:val="both"/>
        <w:rPr>
          <w:rFonts w:ascii="Arial" w:hAnsi="Arial" w:cs="Arial"/>
          <w:b/>
          <w:sz w:val="22"/>
          <w:lang w:eastAsia="pl-PL"/>
        </w:rPr>
      </w:pPr>
      <w:r w:rsidRPr="00EE1687">
        <w:rPr>
          <w:rFonts w:ascii="Arial" w:hAnsi="Arial" w:cs="Arial"/>
          <w:b/>
          <w:sz w:val="22"/>
          <w:lang w:eastAsia="pl-PL"/>
        </w:rPr>
        <w:t xml:space="preserve">Do niniejszego wykazu dołączam/y następujące dowody </w:t>
      </w:r>
      <w:r w:rsidRPr="00EE1687">
        <w:rPr>
          <w:rFonts w:ascii="Arial" w:hAnsi="Arial" w:cs="Arial"/>
          <w:b/>
          <w:spacing w:val="-1"/>
          <w:sz w:val="22"/>
          <w:lang w:eastAsia="pl-PL"/>
        </w:rPr>
        <w:t xml:space="preserve">określające, czy te roboty budowlane zostały wykonane </w:t>
      </w:r>
      <w:r w:rsidRPr="00EE1687">
        <w:rPr>
          <w:rFonts w:ascii="Arial" w:hAnsi="Arial" w:cs="Arial"/>
          <w:b/>
          <w:spacing w:val="1"/>
          <w:sz w:val="22"/>
          <w:lang w:eastAsia="pl-PL"/>
        </w:rPr>
        <w:t xml:space="preserve">należycie, </w:t>
      </w:r>
      <w:r w:rsidRPr="00EE1687">
        <w:rPr>
          <w:rFonts w:ascii="Arial" w:hAnsi="Arial" w:cs="Arial"/>
          <w:b/>
          <w:spacing w:val="2"/>
          <w:sz w:val="22"/>
          <w:lang w:eastAsia="pl-PL"/>
        </w:rPr>
        <w:t xml:space="preserve">przy czym dowodami, o których mowa, są referencje bądź inne dokumenty sporządzone przez podmiot, na rzecz którego roboty budowlane zostały wykonane </w:t>
      </w:r>
      <w:r w:rsidRPr="00EE1687">
        <w:rPr>
          <w:rFonts w:ascii="Arial" w:hAnsi="Arial" w:cs="Arial"/>
          <w:b/>
          <w:spacing w:val="2"/>
          <w:sz w:val="22"/>
          <w:vertAlign w:val="superscript"/>
          <w:lang w:eastAsia="pl-PL"/>
        </w:rPr>
        <w:t>(2)</w:t>
      </w:r>
      <w:r w:rsidRPr="00EE1687">
        <w:rPr>
          <w:rFonts w:ascii="Arial" w:hAnsi="Arial" w:cs="Arial"/>
          <w:b/>
          <w:sz w:val="22"/>
          <w:lang w:eastAsia="pl-PL"/>
        </w:rPr>
        <w:t>:</w:t>
      </w:r>
    </w:p>
    <w:p w14:paraId="397FCD24" w14:textId="6D93529A" w:rsidR="00EE1687" w:rsidRPr="00542D02" w:rsidRDefault="00EE1687" w:rsidP="00EE1687">
      <w:pPr>
        <w:numPr>
          <w:ilvl w:val="0"/>
          <w:numId w:val="78"/>
        </w:numPr>
        <w:tabs>
          <w:tab w:val="left" w:pos="993"/>
        </w:tabs>
        <w:suppressAutoHyphens w:val="0"/>
        <w:autoSpaceDE w:val="0"/>
        <w:autoSpaceDN w:val="0"/>
        <w:spacing w:after="60" w:line="360" w:lineRule="auto"/>
        <w:ind w:left="709" w:right="395" w:firstLine="0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……………………………………… </w:t>
      </w:r>
      <w:r w:rsidR="009118A7">
        <w:rPr>
          <w:rFonts w:ascii="Arial" w:hAnsi="Arial" w:cs="Arial"/>
          <w:spacing w:val="1"/>
          <w:sz w:val="22"/>
          <w:szCs w:val="22"/>
          <w:lang w:eastAsia="pl-PL"/>
        </w:rPr>
        <w:t>wystawione</w:t>
      </w: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 przez ………………………………- dotyczy pozycji …………….</w:t>
      </w:r>
    </w:p>
    <w:p w14:paraId="7BAC837E" w14:textId="77777777" w:rsidR="00542D02" w:rsidRPr="00155545" w:rsidRDefault="00542D02" w:rsidP="00542D02">
      <w:pPr>
        <w:numPr>
          <w:ilvl w:val="0"/>
          <w:numId w:val="78"/>
        </w:numPr>
        <w:tabs>
          <w:tab w:val="left" w:pos="993"/>
        </w:tabs>
        <w:suppressAutoHyphens w:val="0"/>
        <w:autoSpaceDE w:val="0"/>
        <w:autoSpaceDN w:val="0"/>
        <w:spacing w:after="60" w:line="360" w:lineRule="auto"/>
        <w:ind w:left="709" w:right="395" w:firstLine="0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……………………………………… </w:t>
      </w:r>
      <w:r>
        <w:rPr>
          <w:rFonts w:ascii="Arial" w:hAnsi="Arial" w:cs="Arial"/>
          <w:spacing w:val="1"/>
          <w:sz w:val="22"/>
          <w:szCs w:val="22"/>
          <w:lang w:eastAsia="pl-PL"/>
        </w:rPr>
        <w:t>wystawione</w:t>
      </w: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 przez ………………………………- dotyczy pozycji …………….</w:t>
      </w:r>
    </w:p>
    <w:p w14:paraId="16963C7D" w14:textId="77777777" w:rsidR="00EE1687" w:rsidRPr="00155545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2"/>
          <w:szCs w:val="22"/>
          <w:lang w:eastAsia="pl-PL"/>
        </w:rPr>
      </w:pPr>
    </w:p>
    <w:p w14:paraId="6A4F61CA" w14:textId="77777777" w:rsidR="008F789E" w:rsidRPr="00552931" w:rsidRDefault="008F789E" w:rsidP="008F789E">
      <w:pPr>
        <w:pStyle w:val="Tekstpodstawowy2"/>
        <w:spacing w:line="276" w:lineRule="auto"/>
        <w:ind w:left="708"/>
        <w:jc w:val="both"/>
        <w:rPr>
          <w:rFonts w:ascii="Arial" w:hAnsi="Arial" w:cs="Arial"/>
          <w:szCs w:val="22"/>
        </w:rPr>
      </w:pPr>
      <w:bookmarkStart w:id="0" w:name="_GoBack"/>
      <w:r w:rsidRPr="00552931">
        <w:rPr>
          <w:rFonts w:ascii="Arial" w:hAnsi="Arial" w:cs="Arial"/>
          <w:szCs w:val="22"/>
        </w:rPr>
        <w:t>Oświadczam/y, że wszystkie informacje podane powyżej są aktualne i zgodne z prawdą oraz zostały przedstawione z pełną świadomością konsekwenc</w:t>
      </w:r>
      <w:r>
        <w:rPr>
          <w:rFonts w:ascii="Arial" w:hAnsi="Arial" w:cs="Arial"/>
          <w:szCs w:val="22"/>
        </w:rPr>
        <w:t>ji wprowadzenia Zamawiającego w </w:t>
      </w:r>
      <w:r w:rsidRPr="00552931">
        <w:rPr>
          <w:rFonts w:ascii="Arial" w:hAnsi="Arial" w:cs="Arial"/>
          <w:szCs w:val="22"/>
        </w:rPr>
        <w:t>błąd przy przedstawianiu informacji.</w:t>
      </w:r>
    </w:p>
    <w:bookmarkEnd w:id="0"/>
    <w:p w14:paraId="0BDE14BE" w14:textId="77777777" w:rsidR="00EE1687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06B22FC3" w14:textId="77777777" w:rsidR="001620EE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7CDEED1B" w14:textId="77777777" w:rsidR="001620EE" w:rsidRPr="00EE1687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41319484" w14:textId="581C1FF0" w:rsidR="00155545" w:rsidRDefault="00155545" w:rsidP="00155545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261B5FA6" w14:textId="60F0B5E1" w:rsidR="00155545" w:rsidRPr="0024550D" w:rsidRDefault="00155545" w:rsidP="00155545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F00A4D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7DEE85F" w14:textId="719D78D6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9205" w:right="397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4318A5CA" w14:textId="77777777" w:rsidR="008F789E" w:rsidRDefault="008F789E" w:rsidP="00EE1687">
      <w:pPr>
        <w:suppressAutoHyphens w:val="0"/>
        <w:autoSpaceDE w:val="0"/>
        <w:autoSpaceDN w:val="0"/>
        <w:spacing w:after="120" w:line="276" w:lineRule="auto"/>
        <w:ind w:left="709" w:right="395"/>
        <w:rPr>
          <w:rFonts w:ascii="Arial" w:hAnsi="Arial" w:cs="Arial"/>
          <w:b/>
          <w:sz w:val="22"/>
          <w:szCs w:val="22"/>
          <w:lang w:eastAsia="pl-PL"/>
        </w:rPr>
      </w:pPr>
    </w:p>
    <w:p w14:paraId="21B6DABC" w14:textId="77777777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709" w:right="395"/>
        <w:rPr>
          <w:rFonts w:ascii="Arial" w:hAnsi="Arial" w:cs="Arial"/>
          <w:b/>
          <w:sz w:val="22"/>
          <w:szCs w:val="22"/>
          <w:lang w:eastAsia="pl-PL"/>
        </w:rPr>
      </w:pPr>
      <w:r w:rsidRPr="00EE1687">
        <w:rPr>
          <w:rFonts w:ascii="Arial" w:hAnsi="Arial" w:cs="Arial"/>
          <w:b/>
          <w:sz w:val="22"/>
          <w:szCs w:val="22"/>
          <w:lang w:eastAsia="pl-PL"/>
        </w:rPr>
        <w:lastRenderedPageBreak/>
        <w:t>OBJAŚNIENIA</w:t>
      </w:r>
    </w:p>
    <w:p w14:paraId="7EF216B7" w14:textId="45E450DA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2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>(1)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należy </w:t>
      </w:r>
      <w:r w:rsidR="00542D02">
        <w:rPr>
          <w:rFonts w:ascii="Arial" w:hAnsi="Arial" w:cs="Arial"/>
          <w:b/>
          <w:sz w:val="20"/>
          <w:szCs w:val="20"/>
          <w:lang w:eastAsia="pl-PL"/>
        </w:rPr>
        <w:t>przedstawić krótki opis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umożliwiający ocenę spełniania warunku określonego </w:t>
      </w:r>
      <w:r w:rsidR="006D261F">
        <w:rPr>
          <w:rFonts w:ascii="Arial" w:hAnsi="Arial" w:cs="Arial"/>
          <w:b/>
          <w:sz w:val="20"/>
          <w:szCs w:val="20"/>
          <w:lang w:eastAsia="pl-PL"/>
        </w:rPr>
        <w:t>w </w:t>
      </w:r>
      <w:r w:rsidR="006D261F" w:rsidRPr="00B00EDC">
        <w:rPr>
          <w:rFonts w:ascii="Arial" w:hAnsi="Arial" w:cs="Arial"/>
          <w:b/>
          <w:sz w:val="20"/>
          <w:szCs w:val="20"/>
          <w:lang w:eastAsia="pl-PL"/>
        </w:rPr>
        <w:t>pkt 5.3.1.4</w:t>
      </w:r>
      <w:r w:rsidRPr="00B00EDC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B00EDC">
        <w:rPr>
          <w:rFonts w:ascii="Arial" w:hAnsi="Arial" w:cs="Arial"/>
          <w:b/>
          <w:sz w:val="20"/>
          <w:szCs w:val="20"/>
          <w:lang w:eastAsia="pl-PL"/>
        </w:rPr>
        <w:t>ppkt</w:t>
      </w:r>
      <w:proofErr w:type="spellEnd"/>
      <w:r w:rsidRPr="00B00EDC">
        <w:rPr>
          <w:rFonts w:ascii="Arial" w:hAnsi="Arial" w:cs="Arial"/>
          <w:b/>
          <w:sz w:val="20"/>
          <w:szCs w:val="20"/>
          <w:lang w:eastAsia="pl-PL"/>
        </w:rPr>
        <w:t xml:space="preserve"> 1 SWZ</w:t>
      </w:r>
      <w:r w:rsidR="00542D02" w:rsidRPr="00B00EDC">
        <w:rPr>
          <w:rFonts w:ascii="Arial" w:hAnsi="Arial" w:cs="Arial"/>
          <w:b/>
          <w:sz w:val="20"/>
          <w:szCs w:val="20"/>
          <w:lang w:eastAsia="pl-PL"/>
        </w:rPr>
        <w:t xml:space="preserve">, </w:t>
      </w:r>
      <w:r w:rsidR="00542D02" w:rsidRPr="00542D02">
        <w:rPr>
          <w:rFonts w:ascii="Arial" w:hAnsi="Arial" w:cs="Arial"/>
          <w:b/>
          <w:sz w:val="20"/>
          <w:szCs w:val="20"/>
        </w:rPr>
        <w:t>ze szczególnym wskazaniem rodzaju robót, ich wartości oraz pozostałych elementów wskazanych przez Zamawiającego w opisie warunku zdolności technicznej lub zawodowej</w:t>
      </w:r>
    </w:p>
    <w:p w14:paraId="285E6211" w14:textId="77777777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ind w:left="993" w:right="395" w:hanging="284"/>
        <w:jc w:val="both"/>
        <w:rPr>
          <w:rFonts w:ascii="Arial" w:hAnsi="Arial" w:cs="Arial"/>
          <w:b/>
          <w:lang w:eastAsia="pl-PL"/>
        </w:rPr>
      </w:pPr>
      <w:r w:rsidRPr="00EE1687">
        <w:rPr>
          <w:rFonts w:ascii="Arial" w:hAnsi="Arial" w:cs="Arial"/>
          <w:b/>
          <w:sz w:val="20"/>
          <w:szCs w:val="22"/>
          <w:vertAlign w:val="superscript"/>
          <w:lang w:eastAsia="pl-PL"/>
        </w:rPr>
        <w:t>(2)</w:t>
      </w:r>
      <w:r w:rsidRPr="00EE1687">
        <w:rPr>
          <w:rFonts w:ascii="Arial" w:hAnsi="Arial" w:cs="Arial"/>
          <w:b/>
          <w:sz w:val="20"/>
          <w:szCs w:val="22"/>
          <w:lang w:eastAsia="pl-PL"/>
        </w:rPr>
        <w:t xml:space="preserve"> 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>do niniejszego wykazu należy dołączyć dowody określające, czy te roboty budowlane zostały wykonane należycie, przy czym dowodami, o których mowa, są referencje bądź inne dokumenty sporządzone przez podmiot, na rzecz którego roboty budowlane zostały wykonywane, a jeżeli Wykonawca z przyczyn niezależnych od niego nie jest w stanie uzyskać tych dokumentów - inne odpowiednie dokumenty.</w:t>
      </w:r>
    </w:p>
    <w:p w14:paraId="0AEEDF31" w14:textId="1FF9BF74" w:rsidR="00401DD3" w:rsidRDefault="00EE1687" w:rsidP="003133B3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 xml:space="preserve"> (3)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wykaz należy złożyć w formie elektronicznej, tj. </w:t>
      </w:r>
      <w:bookmarkStart w:id="1" w:name="_Hlk60769743"/>
      <w:r w:rsidRPr="00EE1687">
        <w:rPr>
          <w:rFonts w:ascii="Arial" w:hAnsi="Arial" w:cs="Arial"/>
          <w:b/>
          <w:sz w:val="20"/>
          <w:szCs w:val="20"/>
          <w:lang w:eastAsia="pl-PL"/>
        </w:rPr>
        <w:t>opatrzony podpisem kwalifikowanym lub w postaci elektronicznej opatrzonej podpisem zaufanym lub podpisem osobistym</w:t>
      </w:r>
      <w:bookmarkEnd w:id="1"/>
    </w:p>
    <w:p w14:paraId="1F42037D" w14:textId="77777777" w:rsidR="008F789E" w:rsidRDefault="008F789E" w:rsidP="003133B3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428CA6DB" w14:textId="556FF668" w:rsidR="008F789E" w:rsidRDefault="008F789E" w:rsidP="008F789E">
      <w:pPr>
        <w:suppressAutoHyphens w:val="0"/>
        <w:autoSpaceDE w:val="0"/>
        <w:autoSpaceDN w:val="0"/>
        <w:spacing w:after="120" w:line="276" w:lineRule="auto"/>
        <w:ind w:left="709" w:right="395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5C105C">
        <w:rPr>
          <w:rFonts w:ascii="Arial" w:hAnsi="Arial" w:cs="Arial"/>
          <w:i/>
          <w:sz w:val="20"/>
        </w:rPr>
        <w:t xml:space="preserve">Wykonawca może swobodnie edytować niniejszy wzór z zastrzeżeniem, że zostaną w nim zamieszczone wszystkie wymagane dane określone w ogłoszeniu </w:t>
      </w:r>
      <w:r>
        <w:rPr>
          <w:rFonts w:ascii="Arial" w:hAnsi="Arial" w:cs="Arial"/>
          <w:i/>
          <w:sz w:val="20"/>
        </w:rPr>
        <w:t xml:space="preserve">               </w:t>
      </w:r>
      <w:r w:rsidRPr="005C105C">
        <w:rPr>
          <w:rFonts w:ascii="Arial" w:hAnsi="Arial" w:cs="Arial"/>
          <w:i/>
          <w:sz w:val="20"/>
        </w:rPr>
        <w:t>o zamówieniu</w:t>
      </w:r>
      <w:r>
        <w:rPr>
          <w:rFonts w:ascii="Arial" w:hAnsi="Arial" w:cs="Arial"/>
          <w:i/>
          <w:sz w:val="20"/>
        </w:rPr>
        <w:t xml:space="preserve">  i specyfikacji </w:t>
      </w:r>
      <w:r w:rsidRPr="005C105C">
        <w:rPr>
          <w:rFonts w:ascii="Arial" w:hAnsi="Arial" w:cs="Arial"/>
          <w:i/>
          <w:sz w:val="20"/>
        </w:rPr>
        <w:t xml:space="preserve"> warunków zamówienia</w:t>
      </w:r>
      <w:r w:rsidRPr="005C105C">
        <w:rPr>
          <w:rFonts w:ascii="Arial" w:hAnsi="Arial" w:cs="Arial"/>
          <w:sz w:val="22"/>
          <w:szCs w:val="22"/>
        </w:rPr>
        <w:tab/>
      </w:r>
    </w:p>
    <w:p w14:paraId="28E9EE3C" w14:textId="77777777" w:rsidR="008F789E" w:rsidRPr="003133B3" w:rsidRDefault="008F789E" w:rsidP="003133B3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pacing w:val="2"/>
          <w:sz w:val="22"/>
          <w:szCs w:val="22"/>
          <w:lang w:eastAsia="pl-PL"/>
        </w:rPr>
      </w:pPr>
    </w:p>
    <w:sectPr w:rsidR="008F789E" w:rsidRPr="003133B3" w:rsidSect="00755D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1247" w:left="567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DF7B1" w14:textId="77777777" w:rsidR="00460CA2" w:rsidRDefault="00460CA2">
      <w:r>
        <w:separator/>
      </w:r>
    </w:p>
  </w:endnote>
  <w:endnote w:type="continuationSeparator" w:id="0">
    <w:p w14:paraId="789241D0" w14:textId="77777777" w:rsidR="00460CA2" w:rsidRDefault="0046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20E07" w14:textId="77777777" w:rsidR="00EB0811" w:rsidRDefault="00EB081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B8AE4" w14:textId="0E652E65" w:rsidR="00EE1687" w:rsidRPr="00EE1687" w:rsidRDefault="00EE1687" w:rsidP="00EE1687">
    <w:pPr>
      <w:tabs>
        <w:tab w:val="center" w:pos="4536"/>
        <w:tab w:val="right" w:pos="9072"/>
      </w:tabs>
      <w:ind w:right="-31"/>
      <w:jc w:val="center"/>
      <w:rPr>
        <w:rFonts w:eastAsia="Calibri"/>
        <w:i/>
        <w:sz w:val="18"/>
        <w:szCs w:val="18"/>
      </w:rPr>
    </w:pPr>
  </w:p>
  <w:p w14:paraId="065401E9" w14:textId="5AB1A292" w:rsidR="00EE1687" w:rsidRPr="00EE1687" w:rsidRDefault="00EE1687" w:rsidP="008C2D28">
    <w:pPr>
      <w:pStyle w:val="Stopka"/>
      <w:jc w:val="right"/>
      <w:rPr>
        <w:i/>
        <w:sz w:val="20"/>
        <w:szCs w:val="20"/>
      </w:rPr>
    </w:pPr>
    <w:r w:rsidRPr="006C2194">
      <w:rPr>
        <w:sz w:val="20"/>
        <w:szCs w:val="20"/>
      </w:rPr>
      <w:fldChar w:fldCharType="begin"/>
    </w:r>
    <w:r w:rsidRPr="006C2194">
      <w:rPr>
        <w:sz w:val="20"/>
        <w:szCs w:val="20"/>
      </w:rPr>
      <w:instrText>PAGE   \* MERGEFORMAT</w:instrText>
    </w:r>
    <w:r w:rsidRPr="006C2194">
      <w:rPr>
        <w:sz w:val="20"/>
        <w:szCs w:val="20"/>
      </w:rPr>
      <w:fldChar w:fldCharType="separate"/>
    </w:r>
    <w:r w:rsidR="008F789E">
      <w:rPr>
        <w:noProof/>
        <w:sz w:val="20"/>
        <w:szCs w:val="20"/>
      </w:rPr>
      <w:t>3</w:t>
    </w:r>
    <w:r w:rsidRPr="006C2194">
      <w:rPr>
        <w:sz w:val="20"/>
        <w:szCs w:val="20"/>
      </w:rPr>
      <w:fldChar w:fldCharType="end"/>
    </w:r>
  </w:p>
  <w:p w14:paraId="447E3497" w14:textId="0DD6D91E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21213" w14:textId="77777777" w:rsidR="008C66BF" w:rsidRDefault="008C66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F789E">
      <w:rPr>
        <w:noProof/>
      </w:rPr>
      <w:t>1</w:t>
    </w:r>
    <w:r>
      <w:fldChar w:fldCharType="end"/>
    </w:r>
  </w:p>
  <w:p w14:paraId="1F8F9B35" w14:textId="77777777" w:rsidR="008C66BF" w:rsidRDefault="008C66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B818A" w14:textId="77777777" w:rsidR="00460CA2" w:rsidRDefault="00460CA2">
      <w:r>
        <w:separator/>
      </w:r>
    </w:p>
  </w:footnote>
  <w:footnote w:type="continuationSeparator" w:id="0">
    <w:p w14:paraId="35C9E626" w14:textId="77777777" w:rsidR="00460CA2" w:rsidRDefault="00460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AB8A2" w14:textId="77777777" w:rsidR="00EB0811" w:rsidRDefault="00EB081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4FAD6" w14:textId="77777777" w:rsidR="00EB0811" w:rsidRDefault="00EB081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938BB" w14:textId="394BFD9D" w:rsidR="00EB0811" w:rsidRDefault="00EB0811" w:rsidP="00EB081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34D3199" wp14:editId="337491F3">
          <wp:extent cx="6477000" cy="6858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9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0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3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4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5BBD1C7A"/>
    <w:multiLevelType w:val="hybridMultilevel"/>
    <w:tmpl w:val="3DA6959A"/>
    <w:lvl w:ilvl="0" w:tplc="A1F019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2" w15:restartNumberingAfterBreak="0">
    <w:nsid w:val="7B98413E"/>
    <w:multiLevelType w:val="hybridMultilevel"/>
    <w:tmpl w:val="3F0053FA"/>
    <w:lvl w:ilvl="0" w:tplc="15082A6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8"/>
  </w:num>
  <w:num w:numId="32">
    <w:abstractNumId w:val="122"/>
  </w:num>
  <w:num w:numId="33">
    <w:abstractNumId w:val="83"/>
  </w:num>
  <w:num w:numId="34">
    <w:abstractNumId w:val="101"/>
  </w:num>
  <w:num w:numId="35">
    <w:abstractNumId w:val="110"/>
  </w:num>
  <w:num w:numId="36">
    <w:abstractNumId w:val="94"/>
  </w:num>
  <w:num w:numId="37">
    <w:abstractNumId w:val="97"/>
  </w:num>
  <w:num w:numId="38">
    <w:abstractNumId w:val="129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4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3"/>
  </w:num>
  <w:num w:numId="53">
    <w:abstractNumId w:val="125"/>
  </w:num>
  <w:num w:numId="54">
    <w:abstractNumId w:val="114"/>
  </w:num>
  <w:num w:numId="55">
    <w:abstractNumId w:val="109"/>
  </w:num>
  <w:num w:numId="56">
    <w:abstractNumId w:val="128"/>
  </w:num>
  <w:num w:numId="57">
    <w:abstractNumId w:val="69"/>
  </w:num>
  <w:num w:numId="58">
    <w:abstractNumId w:val="123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2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3"/>
  </w:num>
  <w:num w:numId="74">
    <w:abstractNumId w:val="106"/>
  </w:num>
  <w:num w:numId="75">
    <w:abstractNumId w:val="120"/>
  </w:num>
  <w:num w:numId="76">
    <w:abstractNumId w:val="102"/>
  </w:num>
  <w:num w:numId="77">
    <w:abstractNumId w:val="89"/>
  </w:num>
  <w:num w:numId="78">
    <w:abstractNumId w:val="132"/>
  </w:num>
  <w:num w:numId="79">
    <w:abstractNumId w:val="11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675BC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B7368"/>
    <w:rsid w:val="000B7D63"/>
    <w:rsid w:val="000D60E1"/>
    <w:rsid w:val="000D6732"/>
    <w:rsid w:val="000D6AFC"/>
    <w:rsid w:val="000E4021"/>
    <w:rsid w:val="000E55D2"/>
    <w:rsid w:val="000F1AC9"/>
    <w:rsid w:val="000F2818"/>
    <w:rsid w:val="000F3743"/>
    <w:rsid w:val="000F6D60"/>
    <w:rsid w:val="00100D12"/>
    <w:rsid w:val="00100FCF"/>
    <w:rsid w:val="00106F7E"/>
    <w:rsid w:val="00107429"/>
    <w:rsid w:val="00111256"/>
    <w:rsid w:val="00114402"/>
    <w:rsid w:val="0012229F"/>
    <w:rsid w:val="00127A98"/>
    <w:rsid w:val="00127E8A"/>
    <w:rsid w:val="0013441A"/>
    <w:rsid w:val="00136E03"/>
    <w:rsid w:val="001446CD"/>
    <w:rsid w:val="00144FDE"/>
    <w:rsid w:val="00147EDD"/>
    <w:rsid w:val="00155545"/>
    <w:rsid w:val="00161F50"/>
    <w:rsid w:val="001620EE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17DC8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B7C63"/>
    <w:rsid w:val="002C284D"/>
    <w:rsid w:val="002D4042"/>
    <w:rsid w:val="002D6AD5"/>
    <w:rsid w:val="002E4652"/>
    <w:rsid w:val="002F0957"/>
    <w:rsid w:val="002F19D3"/>
    <w:rsid w:val="002F3591"/>
    <w:rsid w:val="002F4732"/>
    <w:rsid w:val="002F79B4"/>
    <w:rsid w:val="00304E36"/>
    <w:rsid w:val="003060FB"/>
    <w:rsid w:val="00310322"/>
    <w:rsid w:val="003133B3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08EA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087B"/>
    <w:rsid w:val="003D2846"/>
    <w:rsid w:val="003E2DD2"/>
    <w:rsid w:val="003E3770"/>
    <w:rsid w:val="003E381D"/>
    <w:rsid w:val="003E551F"/>
    <w:rsid w:val="003F2E60"/>
    <w:rsid w:val="003F3ADB"/>
    <w:rsid w:val="003F6FA2"/>
    <w:rsid w:val="00401B5C"/>
    <w:rsid w:val="00401DD3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0CA2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12B5"/>
    <w:rsid w:val="0051354C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2D02"/>
    <w:rsid w:val="005443A4"/>
    <w:rsid w:val="0054483D"/>
    <w:rsid w:val="0055047B"/>
    <w:rsid w:val="00551E0D"/>
    <w:rsid w:val="0056043E"/>
    <w:rsid w:val="00561DD7"/>
    <w:rsid w:val="00563123"/>
    <w:rsid w:val="005664F8"/>
    <w:rsid w:val="005757D6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281E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1C2D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4752D"/>
    <w:rsid w:val="00652E92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194"/>
    <w:rsid w:val="006C2791"/>
    <w:rsid w:val="006C40C9"/>
    <w:rsid w:val="006C5D9C"/>
    <w:rsid w:val="006D2030"/>
    <w:rsid w:val="006D261F"/>
    <w:rsid w:val="006D61C8"/>
    <w:rsid w:val="006D6787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BE7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5D27"/>
    <w:rsid w:val="00756EEF"/>
    <w:rsid w:val="00760BB8"/>
    <w:rsid w:val="00767089"/>
    <w:rsid w:val="00767909"/>
    <w:rsid w:val="00767C1C"/>
    <w:rsid w:val="00776A51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374F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047F"/>
    <w:rsid w:val="008A51B6"/>
    <w:rsid w:val="008A6831"/>
    <w:rsid w:val="008B062D"/>
    <w:rsid w:val="008B27B9"/>
    <w:rsid w:val="008B49FA"/>
    <w:rsid w:val="008B7A29"/>
    <w:rsid w:val="008B7E2D"/>
    <w:rsid w:val="008B7E8F"/>
    <w:rsid w:val="008C09FB"/>
    <w:rsid w:val="008C2575"/>
    <w:rsid w:val="008C2CC8"/>
    <w:rsid w:val="008C2D28"/>
    <w:rsid w:val="008C4172"/>
    <w:rsid w:val="008C6164"/>
    <w:rsid w:val="008C66BF"/>
    <w:rsid w:val="008D15D8"/>
    <w:rsid w:val="008D2398"/>
    <w:rsid w:val="008E3931"/>
    <w:rsid w:val="008E3E83"/>
    <w:rsid w:val="008E6180"/>
    <w:rsid w:val="008F35A2"/>
    <w:rsid w:val="008F789E"/>
    <w:rsid w:val="00902A2B"/>
    <w:rsid w:val="00903642"/>
    <w:rsid w:val="009048D0"/>
    <w:rsid w:val="00907DC7"/>
    <w:rsid w:val="009118A7"/>
    <w:rsid w:val="009170EC"/>
    <w:rsid w:val="00917470"/>
    <w:rsid w:val="009254DD"/>
    <w:rsid w:val="00925DC5"/>
    <w:rsid w:val="00926409"/>
    <w:rsid w:val="00927C03"/>
    <w:rsid w:val="00930F50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3857"/>
    <w:rsid w:val="0097465F"/>
    <w:rsid w:val="00976DD6"/>
    <w:rsid w:val="009807BA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5FF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36C8A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85685"/>
    <w:rsid w:val="00A91ED5"/>
    <w:rsid w:val="00A93D14"/>
    <w:rsid w:val="00A943F1"/>
    <w:rsid w:val="00A957DA"/>
    <w:rsid w:val="00A9766A"/>
    <w:rsid w:val="00AA345C"/>
    <w:rsid w:val="00AA6504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0EDC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0F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8B4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62A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0221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A1112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66B09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4DD5"/>
    <w:rsid w:val="00DD7AD5"/>
    <w:rsid w:val="00DE21CB"/>
    <w:rsid w:val="00DE5E07"/>
    <w:rsid w:val="00DE61EC"/>
    <w:rsid w:val="00DF5F76"/>
    <w:rsid w:val="00DF6023"/>
    <w:rsid w:val="00DF7195"/>
    <w:rsid w:val="00E1156F"/>
    <w:rsid w:val="00E12197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96F81"/>
    <w:rsid w:val="00EA0F12"/>
    <w:rsid w:val="00EA1D98"/>
    <w:rsid w:val="00EA2029"/>
    <w:rsid w:val="00EA5717"/>
    <w:rsid w:val="00EA629F"/>
    <w:rsid w:val="00EA6C48"/>
    <w:rsid w:val="00EA79D2"/>
    <w:rsid w:val="00EB0811"/>
    <w:rsid w:val="00EB607E"/>
    <w:rsid w:val="00EC1295"/>
    <w:rsid w:val="00ED0144"/>
    <w:rsid w:val="00ED0785"/>
    <w:rsid w:val="00ED0DF0"/>
    <w:rsid w:val="00ED210E"/>
    <w:rsid w:val="00ED5F59"/>
    <w:rsid w:val="00ED7353"/>
    <w:rsid w:val="00EE1687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0A4D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2713"/>
    <w:rsid w:val="00F56306"/>
    <w:rsid w:val="00F5697F"/>
    <w:rsid w:val="00F57CA9"/>
    <w:rsid w:val="00F61CA1"/>
    <w:rsid w:val="00F63D6A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210F"/>
    <w:rsid w:val="00F96945"/>
    <w:rsid w:val="00FA0D98"/>
    <w:rsid w:val="00FA16D6"/>
    <w:rsid w:val="00FA20DA"/>
    <w:rsid w:val="00FA29C3"/>
    <w:rsid w:val="00FA29EE"/>
    <w:rsid w:val="00FA45D4"/>
    <w:rsid w:val="00FA52D9"/>
    <w:rsid w:val="00FA5431"/>
    <w:rsid w:val="00FA7EA2"/>
    <w:rsid w:val="00FB264A"/>
    <w:rsid w:val="00FB2815"/>
    <w:rsid w:val="00FB4778"/>
    <w:rsid w:val="00FB47DB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290C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168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E168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EC197-7F9E-414A-95F8-693ECE675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3860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21</cp:revision>
  <cp:lastPrinted>2024-07-05T10:44:00Z</cp:lastPrinted>
  <dcterms:created xsi:type="dcterms:W3CDTF">2026-01-12T08:18:00Z</dcterms:created>
  <dcterms:modified xsi:type="dcterms:W3CDTF">2026-05-28T09:59:00Z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